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bookmarkStart w:id="0" w:name="_GoBack"/>
      <w:bookmarkEnd w:id="0"/>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5524A0" w:rsidRPr="005524A0" w:rsidRDefault="005524A0" w:rsidP="005524A0">
            <w:pPr>
              <w:jc w:val="both"/>
              <w:rPr>
                <w:rFonts w:ascii="Arial" w:hAnsi="Arial" w:cs="Arial"/>
                <w:color w:val="000000"/>
                <w:sz w:val="14"/>
                <w:szCs w:val="14"/>
              </w:rPr>
            </w:pPr>
            <w:r w:rsidRPr="005524A0">
              <w:rPr>
                <w:rFonts w:ascii="Arial" w:hAnsi="Arial" w:cs="Arial"/>
                <w:color w:val="000000"/>
                <w:sz w:val="14"/>
                <w:szCs w:val="14"/>
              </w:rPr>
              <w:t xml:space="preserve">Procedura negoziata, suddivisa in due lotti, ai sensi dell’art. 1 comma 2 lett. b) del D.L. n. 76/2020 convertito con L. 120/2020 per la fornitura di sistemi completi per la chiusura percutanea di forame ovale pervio e di difetto del setto atriale - GARA N. 2020-025-BAS  </w:t>
            </w:r>
          </w:p>
          <w:p w:rsidR="007D05C3" w:rsidRPr="00D9067B" w:rsidRDefault="007D05C3" w:rsidP="007B166E">
            <w:pPr>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9557F2" w:rsidRDefault="00A23B3E" w:rsidP="005454B8">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8905F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E8510F">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812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56290"/>
    <w:rsid w:val="000576F3"/>
    <w:rsid w:val="00071C2A"/>
    <w:rsid w:val="00076DCA"/>
    <w:rsid w:val="000953DC"/>
    <w:rsid w:val="000A2666"/>
    <w:rsid w:val="000A7B33"/>
    <w:rsid w:val="000B5314"/>
    <w:rsid w:val="000E5FBC"/>
    <w:rsid w:val="00101812"/>
    <w:rsid w:val="00106DA2"/>
    <w:rsid w:val="00107BC7"/>
    <w:rsid w:val="00121BF6"/>
    <w:rsid w:val="001752F0"/>
    <w:rsid w:val="001A7D19"/>
    <w:rsid w:val="001C3764"/>
    <w:rsid w:val="001D3A2B"/>
    <w:rsid w:val="001D56C2"/>
    <w:rsid w:val="001F35A9"/>
    <w:rsid w:val="00270DA2"/>
    <w:rsid w:val="002A0C6C"/>
    <w:rsid w:val="002A21BC"/>
    <w:rsid w:val="002C169E"/>
    <w:rsid w:val="002D50E9"/>
    <w:rsid w:val="002E43BE"/>
    <w:rsid w:val="002E798E"/>
    <w:rsid w:val="002F36A6"/>
    <w:rsid w:val="00316FAD"/>
    <w:rsid w:val="00350D7E"/>
    <w:rsid w:val="0036728A"/>
    <w:rsid w:val="00384132"/>
    <w:rsid w:val="003A443E"/>
    <w:rsid w:val="003B3636"/>
    <w:rsid w:val="003D5F5A"/>
    <w:rsid w:val="003E4739"/>
    <w:rsid w:val="003E60D1"/>
    <w:rsid w:val="003E7810"/>
    <w:rsid w:val="004234D1"/>
    <w:rsid w:val="00437E7C"/>
    <w:rsid w:val="00486811"/>
    <w:rsid w:val="00516CEA"/>
    <w:rsid w:val="00530276"/>
    <w:rsid w:val="005309A4"/>
    <w:rsid w:val="005454B8"/>
    <w:rsid w:val="005524A0"/>
    <w:rsid w:val="00562F3C"/>
    <w:rsid w:val="0058406C"/>
    <w:rsid w:val="005B3B08"/>
    <w:rsid w:val="005C49E6"/>
    <w:rsid w:val="005E2955"/>
    <w:rsid w:val="006130E4"/>
    <w:rsid w:val="00625142"/>
    <w:rsid w:val="00635C8F"/>
    <w:rsid w:val="0064014A"/>
    <w:rsid w:val="006526F7"/>
    <w:rsid w:val="006879D2"/>
    <w:rsid w:val="006A5E21"/>
    <w:rsid w:val="006B430C"/>
    <w:rsid w:val="006B4D39"/>
    <w:rsid w:val="006F3D34"/>
    <w:rsid w:val="006F7775"/>
    <w:rsid w:val="00715CD6"/>
    <w:rsid w:val="0071709D"/>
    <w:rsid w:val="007222A2"/>
    <w:rsid w:val="00766402"/>
    <w:rsid w:val="007B166E"/>
    <w:rsid w:val="007B50B2"/>
    <w:rsid w:val="007D05C3"/>
    <w:rsid w:val="008154AA"/>
    <w:rsid w:val="008905FF"/>
    <w:rsid w:val="0089654F"/>
    <w:rsid w:val="008C734C"/>
    <w:rsid w:val="008D0F8D"/>
    <w:rsid w:val="008E3A62"/>
    <w:rsid w:val="008E4F3F"/>
    <w:rsid w:val="008F12E6"/>
    <w:rsid w:val="00900583"/>
    <w:rsid w:val="009228DF"/>
    <w:rsid w:val="00934658"/>
    <w:rsid w:val="009557F2"/>
    <w:rsid w:val="009644B4"/>
    <w:rsid w:val="009B7B07"/>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93A19"/>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DF1675"/>
    <w:rsid w:val="00E0264E"/>
    <w:rsid w:val="00E24518"/>
    <w:rsid w:val="00E7111E"/>
    <w:rsid w:val="00E775C2"/>
    <w:rsid w:val="00E8510F"/>
    <w:rsid w:val="00E85D0A"/>
    <w:rsid w:val="00EB216B"/>
    <w:rsid w:val="00EB45DC"/>
    <w:rsid w:val="00ED016A"/>
    <w:rsid w:val="00EE01FB"/>
    <w:rsid w:val="00F26DE7"/>
    <w:rsid w:val="00F323BE"/>
    <w:rsid w:val="00F351F0"/>
    <w:rsid w:val="00F51F37"/>
    <w:rsid w:val="00F575CF"/>
    <w:rsid w:val="00F62D30"/>
    <w:rsid w:val="00F62F53"/>
    <w:rsid w:val="00F672A2"/>
    <w:rsid w:val="00F758D1"/>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oNotEmbedSmartTags/>
  <w:decimalSymbol w:val=","/>
  <w:listSeparator w:val=";"/>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2799730">
      <w:bodyDiv w:val="1"/>
      <w:marLeft w:val="0"/>
      <w:marRight w:val="0"/>
      <w:marTop w:val="0"/>
      <w:marBottom w:val="0"/>
      <w:divBdr>
        <w:top w:val="none" w:sz="0" w:space="0" w:color="auto"/>
        <w:left w:val="none" w:sz="0" w:space="0" w:color="auto"/>
        <w:bottom w:val="none" w:sz="0" w:space="0" w:color="auto"/>
        <w:right w:val="none" w:sz="0" w:space="0" w:color="auto"/>
      </w:divBdr>
    </w:div>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9AE67-F71C-436C-AD75-A11C3D235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6388</Words>
  <Characters>36418</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42721</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26</cp:revision>
  <cp:lastPrinted>2016-07-15T13:50:00Z</cp:lastPrinted>
  <dcterms:created xsi:type="dcterms:W3CDTF">2018-12-24T12:03:00Z</dcterms:created>
  <dcterms:modified xsi:type="dcterms:W3CDTF">2021-02-23T11:08:00Z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